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0CAEB" w14:textId="79851E41" w:rsidR="002C76D4" w:rsidRDefault="009B3801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23F0CAEC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23F0CAED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23F0CAEE" w14:textId="05C0B530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327A83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327A83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23F0CAEF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23F0CAF2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F0CAF0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F0CAF1" w14:textId="77777777" w:rsidR="00707D88" w:rsidRPr="00C51826" w:rsidRDefault="00C51826" w:rsidP="0081364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182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System informacji w ochronie zdrowia</w:t>
            </w:r>
          </w:p>
        </w:tc>
      </w:tr>
      <w:tr w:rsidR="00A45FA3" w:rsidRPr="00746450" w14:paraId="23F0CAF5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F0CAF3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F0CAF4" w14:textId="0DEE533F" w:rsidR="00A45FA3" w:rsidRPr="00D57349" w:rsidRDefault="009B380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Teresa Branicka-Bonusiak</w:t>
            </w:r>
          </w:p>
        </w:tc>
      </w:tr>
      <w:tr w:rsidR="00A45FA3" w:rsidRPr="00746450" w14:paraId="23F0CAF8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F0CAF6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F0CAF7" w14:textId="6E804E2C" w:rsidR="00A45FA3" w:rsidRPr="00D57349" w:rsidRDefault="009B380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</w:t>
            </w:r>
            <w:r w:rsidR="00971BE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Teresa 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Branicka-Bonusiak</w:t>
            </w:r>
          </w:p>
        </w:tc>
      </w:tr>
      <w:tr w:rsidR="00A45FA3" w:rsidRPr="00746450" w14:paraId="23F0CAFB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F0CAF9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F0CAFA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23F0CAFE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F0CAFC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F0CAFD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23F0CB01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F0CAFF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F0CB00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23F0CB04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F0CB02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F0CB03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23F0CB07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F0CB05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F0CB06" w14:textId="77777777"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14:paraId="23F0CB0A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F0CB08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3F0CB09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C84A2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C5182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A45FA3" w:rsidRPr="00746450" w14:paraId="23F0CB0D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F0CB0B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3F0CB0C" w14:textId="77777777" w:rsidR="00A45FA3" w:rsidRPr="00D57349" w:rsidRDefault="00C51826" w:rsidP="00C5182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</w:t>
            </w:r>
            <w:r w:rsidR="00C84A2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 zakresie podstaw opieki pielęgniarskiej</w:t>
            </w:r>
          </w:p>
        </w:tc>
      </w:tr>
      <w:tr w:rsidR="00A45FA3" w:rsidRPr="00746450" w14:paraId="23F0CB10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F0CB0E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3F0CB0F" w14:textId="3A2436DE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9B38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23F0CB12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11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23F0CB1E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3F0CB13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3F0CB14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F0CB15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16" w14:textId="77777777"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0CB17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0CB18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0CB19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0CB1A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0CB1B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3F0CB1C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23F0CB1D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23F0CB29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1F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23F0CB20" w14:textId="77777777" w:rsidR="00A45FA3" w:rsidRPr="00E9338A" w:rsidRDefault="00950C03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23F0CB21" w14:textId="77777777" w:rsidR="00A45FA3" w:rsidRPr="00E9338A" w:rsidRDefault="00950C0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F0CB22" w14:textId="77777777" w:rsidR="00091F91" w:rsidRPr="00E9338A" w:rsidRDefault="00950C0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3F0CB23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F0CB24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F0CB25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F0CB26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F0CB27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3F0CB28" w14:textId="77777777" w:rsidR="00600716" w:rsidRPr="00E9338A" w:rsidRDefault="00297C9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  <w:r w:rsidR="00707D8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A45FA3" w:rsidRPr="00746450" w14:paraId="23F0CB34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2A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23F0CB2B" w14:textId="77777777" w:rsidR="00A45FA3" w:rsidRPr="00E9338A" w:rsidRDefault="00950C0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23F0CB2C" w14:textId="77777777" w:rsidR="00A45FA3" w:rsidRPr="00E9338A" w:rsidRDefault="00950C03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F0CB2D" w14:textId="77777777" w:rsidR="00A45FA3" w:rsidRPr="00E9338A" w:rsidRDefault="00950C0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3F0CB2E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F0CB2F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F0CB30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F0CB31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F0CB32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3F0CB33" w14:textId="77777777" w:rsidR="00A45FA3" w:rsidRPr="00E9338A" w:rsidRDefault="00211DF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A45FA3" w:rsidRPr="00114B2C" w14:paraId="23F0CB37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35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3F0CB36" w14:textId="77777777" w:rsidR="00A45FA3" w:rsidRPr="00A35839" w:rsidRDefault="00A35839" w:rsidP="004269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583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Student powinien posiadać podstawową wiedzę z zakresu </w:t>
            </w:r>
            <w:r w:rsidRPr="00A3583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Systemu Informacji Medycznej (SIM).</w:t>
            </w:r>
          </w:p>
        </w:tc>
      </w:tr>
      <w:tr w:rsidR="00A45FA3" w:rsidRPr="00114B2C" w14:paraId="23F0CB3A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38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3F0CB39" w14:textId="77777777" w:rsidR="00A45FA3" w:rsidRPr="00A35839" w:rsidRDefault="00A35839" w:rsidP="004269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583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Zapoznanie z  budową i funkcjonowaniem Systemu Informacji Medycznej (SIM), oraz nabycie umiejętności jego wykorzystania praktycznego w pracy zawodowej.</w:t>
            </w:r>
          </w:p>
        </w:tc>
      </w:tr>
      <w:tr w:rsidR="00A45FA3" w:rsidRPr="00114B2C" w14:paraId="23F0CB3F" w14:textId="77777777" w:rsidTr="00035F3D">
        <w:trPr>
          <w:trHeight w:val="920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3B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3F0CB3C" w14:textId="77777777" w:rsidR="00A45FA3" w:rsidRPr="00C23F3A" w:rsidRDefault="00A45FA3" w:rsidP="00746A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C23F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A43E99" w:rsidRPr="00C23F3A">
              <w:rPr>
                <w:rFonts w:ascii="Times New Roman" w:hAnsi="Times New Roman" w:cs="Times New Roman"/>
                <w:sz w:val="20"/>
                <w:szCs w:val="20"/>
              </w:rPr>
              <w:t xml:space="preserve">wykład </w:t>
            </w:r>
            <w:r w:rsidR="00E36BC1" w:rsidRPr="00C23F3A">
              <w:rPr>
                <w:rFonts w:ascii="Times New Roman" w:hAnsi="Times New Roman" w:cs="Times New Roman"/>
                <w:sz w:val="20"/>
                <w:szCs w:val="20"/>
              </w:rPr>
              <w:t>problemowy</w:t>
            </w:r>
            <w:r w:rsidR="00A43E99" w:rsidRPr="00C23F3A">
              <w:rPr>
                <w:rFonts w:ascii="Times New Roman" w:hAnsi="Times New Roman" w:cs="Times New Roman"/>
                <w:sz w:val="20"/>
                <w:szCs w:val="20"/>
              </w:rPr>
              <w:t>, wykład informacyjny, wykład multimedialny</w:t>
            </w:r>
            <w:r w:rsidR="00C23F3A" w:rsidRPr="00C23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23F0CB3D" w14:textId="77777777" w:rsidR="00746A73" w:rsidRPr="00411304" w:rsidRDefault="00A45FA3" w:rsidP="00746A73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C23F3A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C23F3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746A73" w:rsidRPr="0041130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pokaz z instruktażem, pokaz z objaśnieniem, ćwiczenia , dyskusja dydaktyczna, praca w grupach, rozwiązywanie zadań, analiza przypadków, metoda inscenizacji, metoda algorytmiczna</w:t>
            </w:r>
            <w:r w:rsidR="00746A73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14:paraId="23F0CB3E" w14:textId="77777777" w:rsidR="0072599A" w:rsidRPr="00746A73" w:rsidRDefault="00A45FA3" w:rsidP="00746A73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A43E99"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A43E99" w:rsidRPr="00C23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6A73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p</w:t>
            </w:r>
            <w:r w:rsidR="00746A73" w:rsidRPr="00411304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raca z książką, analiza tekstu , opracowanie tematów (praca </w:t>
            </w:r>
            <w:r w:rsidR="00746A73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pisemna lub prezentacja </w:t>
            </w:r>
            <w:r w:rsidR="00746A73" w:rsidRPr="00411304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multimedialna)</w:t>
            </w:r>
            <w:r w:rsidR="00746A73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.</w:t>
            </w:r>
          </w:p>
        </w:tc>
      </w:tr>
      <w:tr w:rsidR="00A45FA3" w:rsidRPr="00114B2C" w14:paraId="23F0CB44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40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3F0CB41" w14:textId="77777777" w:rsidR="00A45FA3" w:rsidRPr="00C23F3A" w:rsidRDefault="00A45FA3" w:rsidP="00C23F3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C77142" w:rsidRPr="00C23F3A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prezentacja multimedialna</w:t>
            </w:r>
            <w:r w:rsidR="00C23F3A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  <w:p w14:paraId="23F0CB42" w14:textId="77777777" w:rsidR="00F85747" w:rsidRPr="00996D59" w:rsidRDefault="00A45FA3" w:rsidP="00996D5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C23F3A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C23F3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</w:t>
            </w:r>
            <w:r w:rsidR="00C23F3A" w:rsidRPr="00C23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96D59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</w:t>
            </w:r>
            <w:r w:rsidR="00996D59" w:rsidRPr="00411304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rezentacja multimedialna, wyposażenie pracowni komputerowej</w:t>
            </w:r>
            <w:r w:rsidR="00996D5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  <w:p w14:paraId="23F0CB43" w14:textId="77777777" w:rsidR="00E4000B" w:rsidRPr="00996D59" w:rsidRDefault="00A45FA3" w:rsidP="00996D5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 w:rsidRPr="00C23F3A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,</w:t>
            </w:r>
            <w:r w:rsidR="00804F11" w:rsidRPr="00C23F3A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="00996D59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</w:t>
            </w:r>
            <w:r w:rsidR="00996D59" w:rsidRPr="0041130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rezentacja multimedialna lub praca pisemna</w:t>
            </w:r>
          </w:p>
        </w:tc>
      </w:tr>
      <w:tr w:rsidR="00A45FA3" w:rsidRPr="00114B2C" w14:paraId="23F0CB47" w14:textId="77777777" w:rsidTr="000C3F1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45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F0CB46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E7766F" w:rsidRPr="00114B2C" w14:paraId="23F0CB4B" w14:textId="77777777" w:rsidTr="00B04801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48" w14:textId="77777777" w:rsidR="00E7766F" w:rsidRPr="001974C2" w:rsidRDefault="00E7766F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3F0CB49" w14:textId="77777777" w:rsidR="00E7766F" w:rsidRPr="00411304" w:rsidRDefault="00E7766F" w:rsidP="00CA27F4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K_C.W39. zasady budowy i funkcjonowania Systemu Informacji Medycznej (SIM), dziedzinowych systemów teleinformatycznych oraz rejestrów medycznych, a także zasady ich współdziałania;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F0CB4A" w14:textId="77777777" w:rsidR="00E7766F" w:rsidRDefault="00E7766F">
            <w:r w:rsidRPr="006E0EB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E7766F" w:rsidRPr="00114B2C" w14:paraId="23F0CB4F" w14:textId="77777777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4C" w14:textId="77777777" w:rsidR="00E7766F" w:rsidRPr="001974C2" w:rsidRDefault="00E7766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3F0CB4D" w14:textId="77777777" w:rsidR="00E7766F" w:rsidRPr="00411304" w:rsidRDefault="00E7766F" w:rsidP="00CA27F4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K_C.W40. metody, narzędzia i techniki pozyskiwania danych</w:t>
            </w:r>
            <w:r w:rsidR="009C0FB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F0CB4E" w14:textId="77777777" w:rsidR="00E7766F" w:rsidRDefault="00E7766F">
            <w:r w:rsidRPr="006E0EB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8E00D4" w:rsidRPr="00114B2C" w14:paraId="23F0CB53" w14:textId="77777777" w:rsidTr="000C3F12">
        <w:trPr>
          <w:trHeight w:val="16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50" w14:textId="77777777" w:rsidR="008E00D4" w:rsidRPr="001974C2" w:rsidRDefault="008E00D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3F0CB51" w14:textId="77777777" w:rsidR="008E00D4" w:rsidRPr="00411304" w:rsidRDefault="008E00D4" w:rsidP="008E00D4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K_C.U50. interpretować i stosować założenia funkcjonalne systemu informacyjnego</w:t>
            </w:r>
            <w:r w:rsidRPr="00411304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 wykorzystaniem zaawansowanych metod i technologii informatycznych w wykonywaniu i kontraktowaniu świadczeń zdrowotnych;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F0CB52" w14:textId="77777777" w:rsidR="008E00D4" w:rsidRPr="00AB4B12" w:rsidRDefault="008E0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00D4" w:rsidRPr="00114B2C" w14:paraId="23F0CB57" w14:textId="77777777" w:rsidTr="000C3F12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54" w14:textId="77777777" w:rsidR="008E00D4" w:rsidRPr="001974C2" w:rsidRDefault="008E00D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3F0CB55" w14:textId="77777777" w:rsidR="008E00D4" w:rsidRPr="00411304" w:rsidRDefault="008E00D4" w:rsidP="008E00D4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K_C.U51. posługiwać się w praktyce dokumentacją medyczną oraz przestrzegać zasad bezpieczeństwa i poufności informacji medycznej oraz prawa ochrony własności intelektualnej</w:t>
            </w:r>
            <w:r w:rsidR="009C0FB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3F0CB56" w14:textId="77777777" w:rsidR="008E00D4" w:rsidRPr="00AB4B12" w:rsidRDefault="005C7B8B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B4B12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9C0FB4" w:rsidRPr="00114B2C" w14:paraId="23F0CB5B" w14:textId="77777777" w:rsidTr="00894858">
        <w:trPr>
          <w:trHeight w:val="93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58" w14:textId="77777777" w:rsidR="009C0FB4" w:rsidRPr="001974C2" w:rsidRDefault="009C0FB4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3F0CB59" w14:textId="77777777" w:rsidR="009C0FB4" w:rsidRPr="00411304" w:rsidRDefault="009C0FB4" w:rsidP="00CA27F4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K_K03. samodzielnego i rzetelnego wykonywania zawodu zgodnie z zasadami etyki, w tym przestrzegania wartości i powinności moralnych w opiece nad pacjentem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3F0CB5A" w14:textId="77777777" w:rsidR="009C0FB4" w:rsidRPr="00AB4B12" w:rsidRDefault="009C0FB4" w:rsidP="00E13DF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9C0FB4" w:rsidRPr="00114B2C" w14:paraId="23F0CB5F" w14:textId="77777777" w:rsidTr="00894858">
        <w:trPr>
          <w:trHeight w:val="93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5C" w14:textId="77777777" w:rsidR="009C0FB4" w:rsidRPr="001974C2" w:rsidRDefault="009C0FB4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3F0CB5D" w14:textId="77777777" w:rsidR="009C0FB4" w:rsidRPr="00411304" w:rsidRDefault="009C0FB4" w:rsidP="00CA27F4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3F0CB5E" w14:textId="77777777" w:rsidR="009C0FB4" w:rsidRPr="00AB4B12" w:rsidRDefault="0085535C" w:rsidP="00E13DF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A45FA3" w:rsidRPr="00114B2C" w14:paraId="23F0CB66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60" w14:textId="77777777"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3F0CB61" w14:textId="77777777"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23F0CB62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23F0CB63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23F0CB64" w14:textId="77777777"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3F0CB65" w14:textId="77777777" w:rsidR="00A45FA3" w:rsidRDefault="00A45FA3" w:rsidP="00AB2E35"/>
        </w:tc>
      </w:tr>
      <w:tr w:rsidR="00A45FA3" w:rsidRPr="00114B2C" w14:paraId="23F0CB69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67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F0CB68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23F0CB6B" w14:textId="77777777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6A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BD6DBD" w:rsidRPr="00114B2C" w14:paraId="23F0CB6E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F0CB6C" w14:textId="77777777" w:rsidR="00BD6DBD" w:rsidRPr="00BD6DBD" w:rsidRDefault="006B39E6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Zasady budowy i funkcjonowania Systemu Informacji Medycznej (SIM), dziedzinowych systemów teleinformatycznych oraz rejestrów medycznych, a także zasady ich współdziałania;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F0CB6D" w14:textId="77777777" w:rsidR="00BD6DBD" w:rsidRPr="00115F03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C33075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A45FA3" w:rsidRPr="00114B2C" w14:paraId="23F0CB70" w14:textId="77777777" w:rsidTr="00DB5BAD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6F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0F5CB7" w:rsidRPr="00114B2C" w14:paraId="23F0CB73" w14:textId="77777777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F0CB71" w14:textId="77777777" w:rsidR="000F5CB7" w:rsidRPr="000F5CB7" w:rsidRDefault="00C33075" w:rsidP="00C330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Metody, narzędzia i techniki pozyskiwania danych; interpretowanie i stosowanie założeń funkcjonalnych systemu informacyjnego z wykorzystaniem zaawansowanych metod i technologii informatycznych w wykonywaniu i kontraktowaniu świadczeń zdrowotnych; posługiwanie się w praktyce dokumentacją medyczną.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F0CB72" w14:textId="77777777" w:rsidR="000F5CB7" w:rsidRPr="00233ED4" w:rsidRDefault="00C3307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A45FA3" w:rsidRPr="00114B2C" w14:paraId="23F0CB75" w14:textId="77777777" w:rsidTr="00BE1AA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74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CF037F" w:rsidRPr="00114B2C" w14:paraId="23F0CB78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F0CB76" w14:textId="77777777" w:rsidR="00CF037F" w:rsidRPr="00C33075" w:rsidRDefault="00C33075" w:rsidP="00C330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307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Posługiwanie się w praktyce dokumentacją medyczną.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F0CB77" w14:textId="77777777" w:rsidR="00CF037F" w:rsidRPr="00A31838" w:rsidRDefault="004D2E50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A45FA3" w:rsidRPr="00114B2C" w14:paraId="23F0CB7A" w14:textId="77777777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79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23F0CB89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7B" w14:textId="77777777" w:rsidR="004333B2" w:rsidRPr="00AE0E96" w:rsidRDefault="004333B2" w:rsidP="004333B2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14:paraId="23F0CB7C" w14:textId="77777777" w:rsidR="004333B2" w:rsidRPr="00AE0E96" w:rsidRDefault="004333B2" w:rsidP="00DC7478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199" w:firstLine="137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zaliczenie z oceną</w:t>
            </w:r>
          </w:p>
          <w:p w14:paraId="23F0CB7D" w14:textId="77777777" w:rsidR="001D0798" w:rsidRPr="00AE0E96" w:rsidRDefault="001D0798" w:rsidP="00DC7478">
            <w:pPr>
              <w:numPr>
                <w:ilvl w:val="0"/>
                <w:numId w:val="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test </w:t>
            </w:r>
          </w:p>
          <w:p w14:paraId="23F0CB7E" w14:textId="77777777" w:rsidR="001D0798" w:rsidRPr="00AE0E96" w:rsidRDefault="004333B2" w:rsidP="00DC7478">
            <w:pPr>
              <w:numPr>
                <w:ilvl w:val="0"/>
                <w:numId w:val="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uzyska</w:t>
            </w:r>
            <w:r w:rsidR="001D0798"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nie ≥</w:t>
            </w:r>
            <w:r w:rsidR="00860F16"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60% wymaganej punktacji</w:t>
            </w:r>
            <w:r w:rsidR="00986440"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w teście</w:t>
            </w:r>
          </w:p>
          <w:p w14:paraId="23F0CB7F" w14:textId="77777777" w:rsidR="004333B2" w:rsidRPr="00AE0E96" w:rsidRDefault="004333B2" w:rsidP="001D0798">
            <w:pPr>
              <w:tabs>
                <w:tab w:val="left" w:pos="180"/>
              </w:tabs>
              <w:suppressAutoHyphens/>
              <w:snapToGrid w:val="0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14:paraId="23F0CB80" w14:textId="77777777" w:rsidR="00CA4045" w:rsidRDefault="004333B2" w:rsidP="00CA4045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14:paraId="23F0CB81" w14:textId="77777777" w:rsidR="00CA4045" w:rsidRDefault="00CA4045" w:rsidP="00CA4045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A404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rozwiązanie i wykonanie zadania problemowego</w:t>
            </w:r>
          </w:p>
          <w:p w14:paraId="23F0CB82" w14:textId="77777777" w:rsidR="00CA4045" w:rsidRPr="00CA4045" w:rsidRDefault="00CA4045" w:rsidP="00CA4045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A404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za przewidziane formy weryfikacji efektów </w:t>
            </w:r>
            <w:r w:rsidR="008F3972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uczenia się</w:t>
            </w:r>
            <w:r w:rsidRPr="00CA404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 pozytywna postawa zawodowa</w:t>
            </w:r>
          </w:p>
          <w:p w14:paraId="23F0CB83" w14:textId="77777777" w:rsidR="00860F16" w:rsidRPr="00AE0E96" w:rsidRDefault="00860F16" w:rsidP="00860F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 xml:space="preserve">Samokształcenie </w:t>
            </w:r>
          </w:p>
          <w:p w14:paraId="23F0CB84" w14:textId="77777777" w:rsidR="00CA4045" w:rsidRDefault="004333B2" w:rsidP="00CA4045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</w:t>
            </w:r>
          </w:p>
          <w:p w14:paraId="23F0CB85" w14:textId="77777777" w:rsidR="00CA4045" w:rsidRDefault="00CA4045" w:rsidP="00CA4045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A404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przygotowanie i prezentacja pracy zaliczeniowej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</w:p>
          <w:p w14:paraId="23F0CB86" w14:textId="77777777" w:rsidR="0026284E" w:rsidRPr="00CA4045" w:rsidRDefault="00CA4045" w:rsidP="00CA4045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A404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uzyskanie ≥60% wymaganej punktacji </w:t>
            </w:r>
            <w:r w:rsidR="00860F16" w:rsidRPr="00CA4045">
              <w:rPr>
                <w:rFonts w:ascii="Times New Roman" w:hAnsi="Times New Roman" w:cs="Times New Roman"/>
                <w:sz w:val="20"/>
                <w:szCs w:val="20"/>
              </w:rPr>
              <w:t>zaliczeniowej</w:t>
            </w:r>
          </w:p>
          <w:p w14:paraId="23F0CB87" w14:textId="77777777" w:rsidR="004333B2" w:rsidRPr="00AE0E96" w:rsidRDefault="004333B2" w:rsidP="004333B2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23F0CB88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23F0CB8B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8A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14:paraId="23F0CB96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8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F0CB8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23F0CB8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F0CB8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F0CB9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23F0CB9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F0CB9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23F0CB9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F0CB9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23F0CB9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23F0CBA3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9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23F0CB9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F0CB9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3F0CB9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F0CB9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23F0CB9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F0CB9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23F0CB9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F0CB9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3F0CBA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F0CBA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23F0CBA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23F0CBC1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23F0CBA4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3F0CBA5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23F0CBA6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23F0CBA7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3F0CBA8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</w:t>
            </w:r>
            <w:r w:rsidR="0051537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ania i zainteresowania przedmio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3F0CBA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23F0CBAA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23F0CBAB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23F0CBAC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3F0CBAD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3F0CBAE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23F0CBAF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23F0CBB0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23F0CBB1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3F0CBB2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3F0CBB3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23F0CBB4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23F0CBB5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matyzowany prezentuje zdobytą wiedze 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3F0CBB6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3F0CBB7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3F0CBB8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23F0CBB9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23F0CBBA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3F0CBBB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3F0CBBC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23F0CBBD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23F0CBBE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 dowodzić swoich racji;</w:t>
            </w:r>
          </w:p>
          <w:p w14:paraId="23F0CBBF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3F0CBC0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23F0CBC3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C2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14:paraId="23F0CBC6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C4" w14:textId="77777777" w:rsidR="0051537C" w:rsidRPr="0093320F" w:rsidRDefault="0093320F" w:rsidP="0093320F">
            <w:pPr>
              <w:pStyle w:val="Akapitzlist"/>
              <w:numPr>
                <w:ilvl w:val="0"/>
                <w:numId w:val="14"/>
              </w:numPr>
              <w:tabs>
                <w:tab w:val="left" w:pos="271"/>
                <w:tab w:val="left" w:pos="1426"/>
                <w:tab w:val="left" w:pos="1621"/>
              </w:tabs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332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W. Włodarczyk, Współczesna polityka zdrowotna. Wybrane zagadnienia, Wolters Kluwer, Warszawa 2014.</w:t>
            </w:r>
          </w:p>
          <w:p w14:paraId="23F0CBC5" w14:textId="77777777" w:rsidR="0093320F" w:rsidRPr="005B2B38" w:rsidRDefault="0093320F" w:rsidP="0093320F">
            <w:pPr>
              <w:pStyle w:val="Akapitzlist"/>
              <w:numPr>
                <w:ilvl w:val="0"/>
                <w:numId w:val="14"/>
              </w:numPr>
              <w:tabs>
                <w:tab w:val="left" w:pos="271"/>
                <w:tab w:val="left" w:pos="1426"/>
                <w:tab w:val="left" w:pos="1621"/>
              </w:tabs>
              <w:spacing w:after="0" w:line="240" w:lineRule="auto"/>
              <w:ind w:left="369"/>
              <w:jc w:val="both"/>
            </w:pPr>
            <w:r w:rsidRPr="009332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M. Kędzierski, Ład informacyjny w ochronie zdrowia, „Czas Informacji”, 2011, nr 3 (8).</w:t>
            </w:r>
          </w:p>
        </w:tc>
      </w:tr>
      <w:tr w:rsidR="00A45FA3" w:rsidRPr="00114B2C" w14:paraId="23F0CBC8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C7" w14:textId="77777777"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23F0CBCA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F0CBC9" w14:textId="77777777" w:rsidR="008C159A" w:rsidRPr="00D168E0" w:rsidRDefault="005D1402" w:rsidP="005D1402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="369"/>
              <w:jc w:val="both"/>
              <w:rPr>
                <w:sz w:val="20"/>
                <w:szCs w:val="20"/>
              </w:rPr>
            </w:pPr>
            <w:r w:rsidRPr="00411304">
              <w:rPr>
                <w:bCs/>
                <w:sz w:val="20"/>
                <w:szCs w:val="20"/>
              </w:rPr>
              <w:t>M. Jackowski, Ochrona danych medycznych, Wolters Kluwer, Warszawa 2011</w:t>
            </w:r>
          </w:p>
        </w:tc>
      </w:tr>
    </w:tbl>
    <w:p w14:paraId="23F0CBCB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0CBCE" w14:textId="77777777" w:rsidR="00C973C1" w:rsidRDefault="00C973C1">
      <w:pPr>
        <w:spacing w:after="0" w:line="240" w:lineRule="auto"/>
      </w:pPr>
      <w:r>
        <w:separator/>
      </w:r>
    </w:p>
  </w:endnote>
  <w:endnote w:type="continuationSeparator" w:id="0">
    <w:p w14:paraId="23F0CBCF" w14:textId="77777777" w:rsidR="00C973C1" w:rsidRDefault="00C97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0CBD0" w14:textId="77777777" w:rsidR="00DA7AA8" w:rsidRDefault="00DA7AA8">
    <w:pPr>
      <w:pStyle w:val="Stopka"/>
    </w:pPr>
  </w:p>
  <w:p w14:paraId="23F0CBD1" w14:textId="77777777" w:rsidR="00DA7AA8" w:rsidRDefault="00DA7A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0CBCC" w14:textId="77777777" w:rsidR="00C973C1" w:rsidRDefault="00C973C1">
      <w:pPr>
        <w:spacing w:after="0" w:line="240" w:lineRule="auto"/>
      </w:pPr>
      <w:r>
        <w:separator/>
      </w:r>
    </w:p>
  </w:footnote>
  <w:footnote w:type="continuationSeparator" w:id="0">
    <w:p w14:paraId="23F0CBCD" w14:textId="77777777" w:rsidR="00C973C1" w:rsidRDefault="00C973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1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2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3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6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9" w15:restartNumberingAfterBreak="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02C94"/>
    <w:multiLevelType w:val="hybridMultilevel"/>
    <w:tmpl w:val="D9B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D31D1"/>
    <w:multiLevelType w:val="hybridMultilevel"/>
    <w:tmpl w:val="DD687636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01733"/>
    <w:multiLevelType w:val="multilevel"/>
    <w:tmpl w:val="8284A58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DD571EF"/>
    <w:multiLevelType w:val="multilevel"/>
    <w:tmpl w:val="4EAA5AD8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14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3094B"/>
    <w:multiLevelType w:val="hybridMultilevel"/>
    <w:tmpl w:val="6A0239D8"/>
    <w:lvl w:ilvl="0" w:tplc="7CFC74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6E5287"/>
    <w:multiLevelType w:val="multilevel"/>
    <w:tmpl w:val="83304D9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0005167">
    <w:abstractNumId w:val="18"/>
  </w:num>
  <w:num w:numId="2" w16cid:durableId="1921326578">
    <w:abstractNumId w:val="16"/>
  </w:num>
  <w:num w:numId="3" w16cid:durableId="2107461892">
    <w:abstractNumId w:val="14"/>
  </w:num>
  <w:num w:numId="4" w16cid:durableId="834610371">
    <w:abstractNumId w:val="19"/>
  </w:num>
  <w:num w:numId="5" w16cid:durableId="1204829045">
    <w:abstractNumId w:val="9"/>
  </w:num>
  <w:num w:numId="6" w16cid:durableId="1958482119">
    <w:abstractNumId w:val="21"/>
  </w:num>
  <w:num w:numId="7" w16cid:durableId="1751585025">
    <w:abstractNumId w:val="17"/>
  </w:num>
  <w:num w:numId="8" w16cid:durableId="318264895">
    <w:abstractNumId w:val="12"/>
  </w:num>
  <w:num w:numId="9" w16cid:durableId="1585526096">
    <w:abstractNumId w:val="20"/>
  </w:num>
  <w:num w:numId="10" w16cid:durableId="700983849">
    <w:abstractNumId w:val="13"/>
  </w:num>
  <w:num w:numId="11" w16cid:durableId="1717896588">
    <w:abstractNumId w:val="11"/>
  </w:num>
  <w:num w:numId="12" w16cid:durableId="1446577128">
    <w:abstractNumId w:val="10"/>
  </w:num>
  <w:num w:numId="13" w16cid:durableId="961036594">
    <w:abstractNumId w:val="8"/>
  </w:num>
  <w:num w:numId="14" w16cid:durableId="909264774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841"/>
    <w:rsid w:val="00006F5C"/>
    <w:rsid w:val="0000763E"/>
    <w:rsid w:val="000112DD"/>
    <w:rsid w:val="00014CEA"/>
    <w:rsid w:val="000219E6"/>
    <w:rsid w:val="000222E7"/>
    <w:rsid w:val="00022C8B"/>
    <w:rsid w:val="00027336"/>
    <w:rsid w:val="00035F3D"/>
    <w:rsid w:val="00036F4E"/>
    <w:rsid w:val="00040A6C"/>
    <w:rsid w:val="00045066"/>
    <w:rsid w:val="00046317"/>
    <w:rsid w:val="000531BA"/>
    <w:rsid w:val="00053C68"/>
    <w:rsid w:val="00065FC3"/>
    <w:rsid w:val="00074D6F"/>
    <w:rsid w:val="000769EA"/>
    <w:rsid w:val="00076A45"/>
    <w:rsid w:val="00081211"/>
    <w:rsid w:val="000848C9"/>
    <w:rsid w:val="000848DA"/>
    <w:rsid w:val="000851CC"/>
    <w:rsid w:val="0009156F"/>
    <w:rsid w:val="00091F91"/>
    <w:rsid w:val="000925B7"/>
    <w:rsid w:val="00095C9F"/>
    <w:rsid w:val="00096664"/>
    <w:rsid w:val="000A1C62"/>
    <w:rsid w:val="000A4C7A"/>
    <w:rsid w:val="000B1F75"/>
    <w:rsid w:val="000B6003"/>
    <w:rsid w:val="000C2190"/>
    <w:rsid w:val="000C3F12"/>
    <w:rsid w:val="000C5A40"/>
    <w:rsid w:val="000C5BFA"/>
    <w:rsid w:val="000C616B"/>
    <w:rsid w:val="000D0EC6"/>
    <w:rsid w:val="000D231E"/>
    <w:rsid w:val="000D2946"/>
    <w:rsid w:val="000E2D05"/>
    <w:rsid w:val="000E470A"/>
    <w:rsid w:val="000E50F9"/>
    <w:rsid w:val="000F076D"/>
    <w:rsid w:val="000F189D"/>
    <w:rsid w:val="000F5CB7"/>
    <w:rsid w:val="00104D5B"/>
    <w:rsid w:val="00106A28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009"/>
    <w:rsid w:val="00142D6B"/>
    <w:rsid w:val="0015350A"/>
    <w:rsid w:val="001536AF"/>
    <w:rsid w:val="00154146"/>
    <w:rsid w:val="00157309"/>
    <w:rsid w:val="00161C94"/>
    <w:rsid w:val="00165F16"/>
    <w:rsid w:val="001721CE"/>
    <w:rsid w:val="00176408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982"/>
    <w:rsid w:val="001B3F8A"/>
    <w:rsid w:val="001B5988"/>
    <w:rsid w:val="001C29DA"/>
    <w:rsid w:val="001C3579"/>
    <w:rsid w:val="001C53C0"/>
    <w:rsid w:val="001C6318"/>
    <w:rsid w:val="001D02D1"/>
    <w:rsid w:val="001D0798"/>
    <w:rsid w:val="001D0C79"/>
    <w:rsid w:val="001D1B12"/>
    <w:rsid w:val="001D36AD"/>
    <w:rsid w:val="001E1E00"/>
    <w:rsid w:val="001E5FC3"/>
    <w:rsid w:val="001F3A63"/>
    <w:rsid w:val="002025EE"/>
    <w:rsid w:val="00203FCE"/>
    <w:rsid w:val="002042BF"/>
    <w:rsid w:val="00210982"/>
    <w:rsid w:val="00211DF6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57829"/>
    <w:rsid w:val="002600EB"/>
    <w:rsid w:val="00260ADA"/>
    <w:rsid w:val="0026284E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C92"/>
    <w:rsid w:val="00297D52"/>
    <w:rsid w:val="002A47BB"/>
    <w:rsid w:val="002A61BC"/>
    <w:rsid w:val="002A697A"/>
    <w:rsid w:val="002B22E3"/>
    <w:rsid w:val="002B3B2D"/>
    <w:rsid w:val="002B3BDB"/>
    <w:rsid w:val="002B45F2"/>
    <w:rsid w:val="002B5C35"/>
    <w:rsid w:val="002B5C64"/>
    <w:rsid w:val="002B72FF"/>
    <w:rsid w:val="002C11F3"/>
    <w:rsid w:val="002C76D4"/>
    <w:rsid w:val="002D3B15"/>
    <w:rsid w:val="002D7F47"/>
    <w:rsid w:val="002E340D"/>
    <w:rsid w:val="002E5EF5"/>
    <w:rsid w:val="002F096B"/>
    <w:rsid w:val="002F19F5"/>
    <w:rsid w:val="002F511F"/>
    <w:rsid w:val="002F536C"/>
    <w:rsid w:val="0030191D"/>
    <w:rsid w:val="0030464D"/>
    <w:rsid w:val="003118F7"/>
    <w:rsid w:val="003153CA"/>
    <w:rsid w:val="003209D2"/>
    <w:rsid w:val="00321925"/>
    <w:rsid w:val="00324B70"/>
    <w:rsid w:val="00327A83"/>
    <w:rsid w:val="003344B6"/>
    <w:rsid w:val="003416DF"/>
    <w:rsid w:val="003420C1"/>
    <w:rsid w:val="003459A7"/>
    <w:rsid w:val="00347D59"/>
    <w:rsid w:val="00350304"/>
    <w:rsid w:val="0035084D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03D0"/>
    <w:rsid w:val="00383F12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2427A"/>
    <w:rsid w:val="00424A0C"/>
    <w:rsid w:val="004269FF"/>
    <w:rsid w:val="00427394"/>
    <w:rsid w:val="00430B69"/>
    <w:rsid w:val="00430FC0"/>
    <w:rsid w:val="004333B2"/>
    <w:rsid w:val="00433499"/>
    <w:rsid w:val="0044203C"/>
    <w:rsid w:val="00443920"/>
    <w:rsid w:val="00446691"/>
    <w:rsid w:val="00451B1B"/>
    <w:rsid w:val="0045391C"/>
    <w:rsid w:val="00454B14"/>
    <w:rsid w:val="00461661"/>
    <w:rsid w:val="004636BB"/>
    <w:rsid w:val="004650B6"/>
    <w:rsid w:val="0047161A"/>
    <w:rsid w:val="00471C74"/>
    <w:rsid w:val="00472D5A"/>
    <w:rsid w:val="00474A69"/>
    <w:rsid w:val="0047723F"/>
    <w:rsid w:val="00477A1B"/>
    <w:rsid w:val="00477D11"/>
    <w:rsid w:val="00482393"/>
    <w:rsid w:val="004823C3"/>
    <w:rsid w:val="004856F0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5EEE"/>
    <w:rsid w:val="004C09BE"/>
    <w:rsid w:val="004C3BEE"/>
    <w:rsid w:val="004D1110"/>
    <w:rsid w:val="004D26CB"/>
    <w:rsid w:val="004D2E50"/>
    <w:rsid w:val="004D3CB5"/>
    <w:rsid w:val="004D4161"/>
    <w:rsid w:val="004D49DA"/>
    <w:rsid w:val="004E2C60"/>
    <w:rsid w:val="004F0EEC"/>
    <w:rsid w:val="004F2230"/>
    <w:rsid w:val="004F596F"/>
    <w:rsid w:val="00500811"/>
    <w:rsid w:val="00507792"/>
    <w:rsid w:val="0051537C"/>
    <w:rsid w:val="00516CAB"/>
    <w:rsid w:val="00523677"/>
    <w:rsid w:val="005243FC"/>
    <w:rsid w:val="00527739"/>
    <w:rsid w:val="00527C98"/>
    <w:rsid w:val="00531F5C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2B38"/>
    <w:rsid w:val="005B3F13"/>
    <w:rsid w:val="005B63C1"/>
    <w:rsid w:val="005C5E9A"/>
    <w:rsid w:val="005C7B8B"/>
    <w:rsid w:val="005D0A4A"/>
    <w:rsid w:val="005D1201"/>
    <w:rsid w:val="005D1402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3820"/>
    <w:rsid w:val="00624C8D"/>
    <w:rsid w:val="006314FE"/>
    <w:rsid w:val="00634D0E"/>
    <w:rsid w:val="0064024B"/>
    <w:rsid w:val="00646485"/>
    <w:rsid w:val="006526D9"/>
    <w:rsid w:val="00653BBA"/>
    <w:rsid w:val="00660E66"/>
    <w:rsid w:val="0066276C"/>
    <w:rsid w:val="00662BF8"/>
    <w:rsid w:val="00664ACE"/>
    <w:rsid w:val="006713DF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01F3"/>
    <w:rsid w:val="006A36D0"/>
    <w:rsid w:val="006B1281"/>
    <w:rsid w:val="006B1AAC"/>
    <w:rsid w:val="006B1CD7"/>
    <w:rsid w:val="006B257A"/>
    <w:rsid w:val="006B39E6"/>
    <w:rsid w:val="006C04B8"/>
    <w:rsid w:val="006C3054"/>
    <w:rsid w:val="006C45EA"/>
    <w:rsid w:val="006C5135"/>
    <w:rsid w:val="006D2ED9"/>
    <w:rsid w:val="006D2FC2"/>
    <w:rsid w:val="006D3166"/>
    <w:rsid w:val="006E0368"/>
    <w:rsid w:val="006E1223"/>
    <w:rsid w:val="006E181B"/>
    <w:rsid w:val="006E494E"/>
    <w:rsid w:val="006E4F58"/>
    <w:rsid w:val="006E506A"/>
    <w:rsid w:val="006F0B62"/>
    <w:rsid w:val="00701A8D"/>
    <w:rsid w:val="00702623"/>
    <w:rsid w:val="00702F8C"/>
    <w:rsid w:val="00707D62"/>
    <w:rsid w:val="00707D88"/>
    <w:rsid w:val="007112F4"/>
    <w:rsid w:val="0071259F"/>
    <w:rsid w:val="00714CF8"/>
    <w:rsid w:val="00715257"/>
    <w:rsid w:val="00716F7F"/>
    <w:rsid w:val="00721C28"/>
    <w:rsid w:val="0072311C"/>
    <w:rsid w:val="0072331B"/>
    <w:rsid w:val="0072599A"/>
    <w:rsid w:val="00725B1E"/>
    <w:rsid w:val="00744DA9"/>
    <w:rsid w:val="00746450"/>
    <w:rsid w:val="00746A73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5AD5"/>
    <w:rsid w:val="007C7A7E"/>
    <w:rsid w:val="007D51E3"/>
    <w:rsid w:val="007E0BA4"/>
    <w:rsid w:val="007E1386"/>
    <w:rsid w:val="007E13C2"/>
    <w:rsid w:val="007F09A9"/>
    <w:rsid w:val="007F5625"/>
    <w:rsid w:val="0080332C"/>
    <w:rsid w:val="00804F11"/>
    <w:rsid w:val="00805675"/>
    <w:rsid w:val="008071DE"/>
    <w:rsid w:val="00807F1D"/>
    <w:rsid w:val="00810DA6"/>
    <w:rsid w:val="00811186"/>
    <w:rsid w:val="00811854"/>
    <w:rsid w:val="00812C2A"/>
    <w:rsid w:val="00813103"/>
    <w:rsid w:val="0081364B"/>
    <w:rsid w:val="00814043"/>
    <w:rsid w:val="00816438"/>
    <w:rsid w:val="00821978"/>
    <w:rsid w:val="0082646A"/>
    <w:rsid w:val="00826C66"/>
    <w:rsid w:val="00830714"/>
    <w:rsid w:val="00831718"/>
    <w:rsid w:val="00840526"/>
    <w:rsid w:val="008405CA"/>
    <w:rsid w:val="008462C3"/>
    <w:rsid w:val="00847100"/>
    <w:rsid w:val="00852B2B"/>
    <w:rsid w:val="00853704"/>
    <w:rsid w:val="00853A44"/>
    <w:rsid w:val="0085535C"/>
    <w:rsid w:val="00855AFD"/>
    <w:rsid w:val="00860F16"/>
    <w:rsid w:val="00867D16"/>
    <w:rsid w:val="008739D0"/>
    <w:rsid w:val="00875A6D"/>
    <w:rsid w:val="00876138"/>
    <w:rsid w:val="0087756E"/>
    <w:rsid w:val="00884037"/>
    <w:rsid w:val="00891535"/>
    <w:rsid w:val="00894858"/>
    <w:rsid w:val="008948EB"/>
    <w:rsid w:val="00895FAA"/>
    <w:rsid w:val="008963E4"/>
    <w:rsid w:val="008A017B"/>
    <w:rsid w:val="008A0645"/>
    <w:rsid w:val="008A2C73"/>
    <w:rsid w:val="008A3E97"/>
    <w:rsid w:val="008B3FD8"/>
    <w:rsid w:val="008B6CF0"/>
    <w:rsid w:val="008C07CB"/>
    <w:rsid w:val="008C159A"/>
    <w:rsid w:val="008C46F6"/>
    <w:rsid w:val="008C53A3"/>
    <w:rsid w:val="008D1ED0"/>
    <w:rsid w:val="008D3F78"/>
    <w:rsid w:val="008D5212"/>
    <w:rsid w:val="008E00D4"/>
    <w:rsid w:val="008E6494"/>
    <w:rsid w:val="008F00D2"/>
    <w:rsid w:val="008F05AE"/>
    <w:rsid w:val="008F126B"/>
    <w:rsid w:val="008F3972"/>
    <w:rsid w:val="008F6A4A"/>
    <w:rsid w:val="008F7C04"/>
    <w:rsid w:val="00900E2C"/>
    <w:rsid w:val="009034DC"/>
    <w:rsid w:val="0090473E"/>
    <w:rsid w:val="0090604C"/>
    <w:rsid w:val="009104BE"/>
    <w:rsid w:val="00911416"/>
    <w:rsid w:val="009139B3"/>
    <w:rsid w:val="0092117F"/>
    <w:rsid w:val="00922C69"/>
    <w:rsid w:val="00922ED7"/>
    <w:rsid w:val="009234A6"/>
    <w:rsid w:val="00925988"/>
    <w:rsid w:val="00930CCC"/>
    <w:rsid w:val="00931BAC"/>
    <w:rsid w:val="0093320F"/>
    <w:rsid w:val="00936E06"/>
    <w:rsid w:val="00937395"/>
    <w:rsid w:val="00940D33"/>
    <w:rsid w:val="0094113A"/>
    <w:rsid w:val="009431A4"/>
    <w:rsid w:val="009474D7"/>
    <w:rsid w:val="00950279"/>
    <w:rsid w:val="00950C03"/>
    <w:rsid w:val="00955C27"/>
    <w:rsid w:val="009600CB"/>
    <w:rsid w:val="00965D31"/>
    <w:rsid w:val="00967D1F"/>
    <w:rsid w:val="00971BE6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86440"/>
    <w:rsid w:val="009923B6"/>
    <w:rsid w:val="00992B99"/>
    <w:rsid w:val="00992CC9"/>
    <w:rsid w:val="00992E8D"/>
    <w:rsid w:val="009936DC"/>
    <w:rsid w:val="00996D59"/>
    <w:rsid w:val="009A0998"/>
    <w:rsid w:val="009A234E"/>
    <w:rsid w:val="009A469B"/>
    <w:rsid w:val="009A509B"/>
    <w:rsid w:val="009A59CD"/>
    <w:rsid w:val="009A6997"/>
    <w:rsid w:val="009A72AD"/>
    <w:rsid w:val="009B3750"/>
    <w:rsid w:val="009B3801"/>
    <w:rsid w:val="009B5AE2"/>
    <w:rsid w:val="009B5B14"/>
    <w:rsid w:val="009B78DA"/>
    <w:rsid w:val="009C0FB4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11A1"/>
    <w:rsid w:val="00A0325B"/>
    <w:rsid w:val="00A071E6"/>
    <w:rsid w:val="00A074EB"/>
    <w:rsid w:val="00A14A32"/>
    <w:rsid w:val="00A30DEA"/>
    <w:rsid w:val="00A31838"/>
    <w:rsid w:val="00A33347"/>
    <w:rsid w:val="00A33A23"/>
    <w:rsid w:val="00A342C9"/>
    <w:rsid w:val="00A350A4"/>
    <w:rsid w:val="00A3582E"/>
    <w:rsid w:val="00A35839"/>
    <w:rsid w:val="00A35BFF"/>
    <w:rsid w:val="00A43D2B"/>
    <w:rsid w:val="00A43E99"/>
    <w:rsid w:val="00A45C11"/>
    <w:rsid w:val="00A45E9D"/>
    <w:rsid w:val="00A45FA3"/>
    <w:rsid w:val="00A46CC9"/>
    <w:rsid w:val="00A5181E"/>
    <w:rsid w:val="00A51FDE"/>
    <w:rsid w:val="00A553E5"/>
    <w:rsid w:val="00A55616"/>
    <w:rsid w:val="00A61140"/>
    <w:rsid w:val="00A62D78"/>
    <w:rsid w:val="00A62E32"/>
    <w:rsid w:val="00A64FDA"/>
    <w:rsid w:val="00A65FDC"/>
    <w:rsid w:val="00A6746F"/>
    <w:rsid w:val="00A75859"/>
    <w:rsid w:val="00A83D44"/>
    <w:rsid w:val="00A83FC4"/>
    <w:rsid w:val="00A86392"/>
    <w:rsid w:val="00A86740"/>
    <w:rsid w:val="00A96EFD"/>
    <w:rsid w:val="00A979FC"/>
    <w:rsid w:val="00AA2377"/>
    <w:rsid w:val="00AA355B"/>
    <w:rsid w:val="00AA429F"/>
    <w:rsid w:val="00AA58DE"/>
    <w:rsid w:val="00AA6BA3"/>
    <w:rsid w:val="00AA6EC5"/>
    <w:rsid w:val="00AB1F51"/>
    <w:rsid w:val="00AB2E35"/>
    <w:rsid w:val="00AB4B12"/>
    <w:rsid w:val="00AB6F32"/>
    <w:rsid w:val="00AC17ED"/>
    <w:rsid w:val="00AC3C6C"/>
    <w:rsid w:val="00AC6A1E"/>
    <w:rsid w:val="00AC7899"/>
    <w:rsid w:val="00AD155B"/>
    <w:rsid w:val="00AD5039"/>
    <w:rsid w:val="00AE0E96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08E7"/>
    <w:rsid w:val="00B22B6E"/>
    <w:rsid w:val="00B262DD"/>
    <w:rsid w:val="00B26D33"/>
    <w:rsid w:val="00B30075"/>
    <w:rsid w:val="00B30B04"/>
    <w:rsid w:val="00B32FB1"/>
    <w:rsid w:val="00B332F2"/>
    <w:rsid w:val="00B33525"/>
    <w:rsid w:val="00B336FD"/>
    <w:rsid w:val="00B34554"/>
    <w:rsid w:val="00B34E0A"/>
    <w:rsid w:val="00B36279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5EB7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D6DBD"/>
    <w:rsid w:val="00BE1AA9"/>
    <w:rsid w:val="00BE4CFE"/>
    <w:rsid w:val="00BF30E4"/>
    <w:rsid w:val="00C001EB"/>
    <w:rsid w:val="00C00ABF"/>
    <w:rsid w:val="00C0346F"/>
    <w:rsid w:val="00C07CD8"/>
    <w:rsid w:val="00C12343"/>
    <w:rsid w:val="00C15487"/>
    <w:rsid w:val="00C2066B"/>
    <w:rsid w:val="00C22126"/>
    <w:rsid w:val="00C23F3A"/>
    <w:rsid w:val="00C2463F"/>
    <w:rsid w:val="00C25C1C"/>
    <w:rsid w:val="00C25E19"/>
    <w:rsid w:val="00C33075"/>
    <w:rsid w:val="00C3599E"/>
    <w:rsid w:val="00C41AAB"/>
    <w:rsid w:val="00C41FFD"/>
    <w:rsid w:val="00C4273D"/>
    <w:rsid w:val="00C42E62"/>
    <w:rsid w:val="00C45968"/>
    <w:rsid w:val="00C45C9E"/>
    <w:rsid w:val="00C51826"/>
    <w:rsid w:val="00C5283C"/>
    <w:rsid w:val="00C56FDC"/>
    <w:rsid w:val="00C6133B"/>
    <w:rsid w:val="00C64F7C"/>
    <w:rsid w:val="00C66A3B"/>
    <w:rsid w:val="00C7199E"/>
    <w:rsid w:val="00C72BBA"/>
    <w:rsid w:val="00C742C8"/>
    <w:rsid w:val="00C77142"/>
    <w:rsid w:val="00C7739A"/>
    <w:rsid w:val="00C77DB0"/>
    <w:rsid w:val="00C811F6"/>
    <w:rsid w:val="00C84A27"/>
    <w:rsid w:val="00C85B55"/>
    <w:rsid w:val="00C916CB"/>
    <w:rsid w:val="00C92D92"/>
    <w:rsid w:val="00C97123"/>
    <w:rsid w:val="00C973C1"/>
    <w:rsid w:val="00CA2B6E"/>
    <w:rsid w:val="00CA4045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7A74"/>
    <w:rsid w:val="00CE4775"/>
    <w:rsid w:val="00CE6D73"/>
    <w:rsid w:val="00CE7BCE"/>
    <w:rsid w:val="00CF037F"/>
    <w:rsid w:val="00D00826"/>
    <w:rsid w:val="00D00E11"/>
    <w:rsid w:val="00D015BC"/>
    <w:rsid w:val="00D01A5B"/>
    <w:rsid w:val="00D12F3E"/>
    <w:rsid w:val="00D14A8A"/>
    <w:rsid w:val="00D168E0"/>
    <w:rsid w:val="00D20D18"/>
    <w:rsid w:val="00D217DB"/>
    <w:rsid w:val="00D268FE"/>
    <w:rsid w:val="00D26E95"/>
    <w:rsid w:val="00D272AD"/>
    <w:rsid w:val="00D272D2"/>
    <w:rsid w:val="00D302E5"/>
    <w:rsid w:val="00D30ED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5BAD"/>
    <w:rsid w:val="00DB7685"/>
    <w:rsid w:val="00DC4C9D"/>
    <w:rsid w:val="00DC6308"/>
    <w:rsid w:val="00DC7478"/>
    <w:rsid w:val="00DD1375"/>
    <w:rsid w:val="00DD29CD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4D8B"/>
    <w:rsid w:val="00E26B59"/>
    <w:rsid w:val="00E27314"/>
    <w:rsid w:val="00E27C44"/>
    <w:rsid w:val="00E31C36"/>
    <w:rsid w:val="00E3372B"/>
    <w:rsid w:val="00E34688"/>
    <w:rsid w:val="00E34E7A"/>
    <w:rsid w:val="00E36BC1"/>
    <w:rsid w:val="00E4000B"/>
    <w:rsid w:val="00E408DD"/>
    <w:rsid w:val="00E43DF7"/>
    <w:rsid w:val="00E507E0"/>
    <w:rsid w:val="00E55F69"/>
    <w:rsid w:val="00E57550"/>
    <w:rsid w:val="00E578A4"/>
    <w:rsid w:val="00E602D8"/>
    <w:rsid w:val="00E64059"/>
    <w:rsid w:val="00E648E2"/>
    <w:rsid w:val="00E64905"/>
    <w:rsid w:val="00E708DC"/>
    <w:rsid w:val="00E723B8"/>
    <w:rsid w:val="00E750BB"/>
    <w:rsid w:val="00E7766F"/>
    <w:rsid w:val="00E77D78"/>
    <w:rsid w:val="00E80A47"/>
    <w:rsid w:val="00E80C83"/>
    <w:rsid w:val="00E80E04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12D8"/>
    <w:rsid w:val="00EC3419"/>
    <w:rsid w:val="00EC6DE7"/>
    <w:rsid w:val="00ED0C8C"/>
    <w:rsid w:val="00EE1050"/>
    <w:rsid w:val="00EE6A98"/>
    <w:rsid w:val="00EE6CB6"/>
    <w:rsid w:val="00EE7B7A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05A9"/>
    <w:rsid w:val="00F85747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A7E84"/>
    <w:rsid w:val="00FB15D8"/>
    <w:rsid w:val="00FB6C0E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0CAEB"/>
  <w15:docId w15:val="{43398B92-91C7-4B15-8EA3-6A5AE7078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3A319-4180-43A1-B5C9-6FD752E16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1123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6</cp:revision>
  <dcterms:created xsi:type="dcterms:W3CDTF">2021-10-29T13:30:00Z</dcterms:created>
  <dcterms:modified xsi:type="dcterms:W3CDTF">2023-10-26T10:55:00Z</dcterms:modified>
</cp:coreProperties>
</file>